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FEABE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7D47E7" w14:textId="5F49BB56" w:rsidR="00AD352D" w:rsidRPr="00E96E52" w:rsidRDefault="00E96E52" w:rsidP="00E96E52">
      <w:pPr>
        <w:spacing w:before="31"/>
        <w:ind w:left="4383" w:right="4306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RICU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E96E52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VI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w w:val="99"/>
          <w:sz w:val="22"/>
          <w:szCs w:val="22"/>
        </w:rPr>
        <w:t>AE</w:t>
      </w:r>
    </w:p>
    <w:p w14:paraId="4630C84F" w14:textId="3F365425" w:rsidR="00AD352D" w:rsidRPr="00E96E52" w:rsidRDefault="00E96E52" w:rsidP="00E96E52">
      <w:pPr>
        <w:spacing w:before="1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Pr="00E96E52">
        <w:rPr>
          <w:rFonts w:asciiTheme="minorHAnsi" w:hAnsiTheme="minorHAnsi" w:cstheme="minorHAnsi"/>
          <w:sz w:val="22"/>
          <w:szCs w:val="22"/>
        </w:rPr>
        <w:t>Roshan Hernandez</w:t>
      </w:r>
    </w:p>
    <w:p w14:paraId="588158D6" w14:textId="77777777" w:rsidR="00AD352D" w:rsidRPr="00E96E52" w:rsidRDefault="00E96E52" w:rsidP="00E96E52">
      <w:pPr>
        <w:ind w:left="2465" w:right="16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Public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Professions</w:t>
      </w:r>
    </w:p>
    <w:p w14:paraId="4BD09ACA" w14:textId="36A45998" w:rsidR="00AD352D" w:rsidRPr="00E96E52" w:rsidRDefault="00E96E52" w:rsidP="00E96E52">
      <w:pPr>
        <w:ind w:left="4026" w:right="322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 xml:space="preserve">y, </w:t>
      </w:r>
      <w:r w:rsidRPr="00E96E52">
        <w:rPr>
          <w:rFonts w:asciiTheme="minorHAnsi" w:eastAsia="Arial" w:hAnsiTheme="minorHAnsi" w:cstheme="minorHAnsi"/>
          <w:sz w:val="22"/>
          <w:szCs w:val="22"/>
        </w:rPr>
        <w:t>Box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10016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E96E52">
        <w:rPr>
          <w:rFonts w:asciiTheme="minorHAnsi" w:eastAsia="Arial" w:hAnsiTheme="minorHAnsi" w:cstheme="minorHAnsi"/>
          <w:sz w:val="22"/>
          <w:szCs w:val="22"/>
        </w:rPr>
        <w:t>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JHMHC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FL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32610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(352)</w:t>
      </w:r>
      <w:r w:rsidRPr="00E96E52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273-6017</w:t>
      </w:r>
    </w:p>
    <w:p w14:paraId="1CCF072F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CBBA48" w14:textId="086B0D11" w:rsidR="00AD352D" w:rsidRPr="00E96E52" w:rsidRDefault="00E96E52" w:rsidP="00E96E52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EDU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ATION:</w:t>
      </w:r>
    </w:p>
    <w:p w14:paraId="4FB61E8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M.A.   </w:t>
      </w:r>
      <w:r w:rsidRPr="00E96E5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Rollins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ge,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Winter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Park,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</w:p>
    <w:p w14:paraId="18BE91CA" w14:textId="77777777" w:rsidR="00AD352D" w:rsidRPr="00E96E52" w:rsidRDefault="00E96E52" w:rsidP="00E96E52">
      <w:pPr>
        <w:ind w:left="804" w:right="47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Master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Arts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Degree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Counseling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Psychology,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1991</w:t>
      </w:r>
    </w:p>
    <w:p w14:paraId="61EBBD4F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BCA721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B.H.S.</w:t>
      </w:r>
      <w:r w:rsidRPr="00E96E5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rida</w:t>
      </w:r>
    </w:p>
    <w:p w14:paraId="45998DCE" w14:textId="5A0DEBB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Bachelor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nce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Degree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1985</w:t>
      </w:r>
    </w:p>
    <w:p w14:paraId="2EE1DF65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0A9E1963" w14:textId="615B58D0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E96E52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DENTIA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6E40AA8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1986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-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gency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Administrati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n,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</w:p>
    <w:p w14:paraId="41D9F1E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Therapist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License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#OT0001705</w:t>
      </w:r>
    </w:p>
    <w:p w14:paraId="6121F911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F5CEC52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1986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-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AOTA/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CB/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NBCOT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Certification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#A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464008</w:t>
      </w:r>
    </w:p>
    <w:p w14:paraId="5AE2FC40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0F403D5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1983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-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ip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#464008</w:t>
      </w:r>
    </w:p>
    <w:p w14:paraId="3C43E163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2A791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1983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-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membership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#71008</w:t>
      </w:r>
    </w:p>
    <w:p w14:paraId="5F74574C" w14:textId="77777777" w:rsidR="00AD352D" w:rsidRPr="00E96E52" w:rsidRDefault="00AD352D" w:rsidP="00E96E5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45E6B0" w14:textId="77777777" w:rsidR="00AD352D" w:rsidRPr="00E96E52" w:rsidRDefault="00E96E52" w:rsidP="00E96E52">
      <w:pPr>
        <w:ind w:left="120" w:right="226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2000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E96E52">
        <w:rPr>
          <w:rFonts w:asciiTheme="minorHAnsi" w:eastAsia="Arial" w:hAnsiTheme="minorHAnsi" w:cstheme="minorHAnsi"/>
          <w:sz w:val="22"/>
          <w:szCs w:val="22"/>
        </w:rPr>
        <w:t>3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-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ncy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E96E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Division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Quality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Assurance, 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License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E96E52">
        <w:rPr>
          <w:rFonts w:asciiTheme="minorHAnsi" w:eastAsia="Arial" w:hAnsiTheme="minorHAnsi" w:cstheme="minorHAnsi"/>
          <w:sz w:val="22"/>
          <w:szCs w:val="22"/>
        </w:rPr>
        <w:t>5502509</w:t>
      </w:r>
    </w:p>
    <w:p w14:paraId="6710D45F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7F0973B1" w14:textId="0EAEC229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E96E52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ERIENCE:</w:t>
      </w:r>
    </w:p>
    <w:p w14:paraId="5898C34E" w14:textId="2AA4C88E" w:rsidR="00AD352D" w:rsidRPr="00E96E52" w:rsidRDefault="00E96E52" w:rsidP="00E96E52">
      <w:pPr>
        <w:ind w:left="1560" w:right="888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2003-pres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Learning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Master’s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in,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 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Public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ssions,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y, 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77895A34" w14:textId="77777777" w:rsidR="00AD352D" w:rsidRPr="00E96E52" w:rsidRDefault="00E96E52" w:rsidP="00E96E52">
      <w:pPr>
        <w:tabs>
          <w:tab w:val="left" w:pos="1920"/>
        </w:tabs>
        <w:ind w:left="1920" w:right="662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ancial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administration;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curricul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design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 instruction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or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advanced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Learning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Master’s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</w:p>
    <w:p w14:paraId="6B56790B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Course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coordination,</w:t>
      </w:r>
      <w:r w:rsidRPr="00E96E52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cu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riculum</w:t>
      </w:r>
      <w:r w:rsidRPr="00E96E52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development,</w:t>
      </w:r>
      <w:r w:rsidRPr="00E96E52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instruc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on-c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mpus</w:t>
      </w:r>
      <w:r w:rsidRPr="00E96E52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courses</w:t>
      </w:r>
    </w:p>
    <w:p w14:paraId="6F6E9A72" w14:textId="77777777" w:rsidR="00AD352D" w:rsidRPr="00E96E52" w:rsidRDefault="00E96E52" w:rsidP="00E96E52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Academic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advisement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counseling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students</w:t>
      </w:r>
    </w:p>
    <w:p w14:paraId="01280692" w14:textId="77777777" w:rsidR="00AD352D" w:rsidRPr="00E96E52" w:rsidRDefault="00E96E52" w:rsidP="00E96E52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negotiation,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ic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supervision</w:t>
      </w:r>
    </w:p>
    <w:p w14:paraId="7790CBF4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ED4356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1999-2003     </w:t>
      </w:r>
      <w:r w:rsidRPr="00E96E5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Adjunct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96E5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z w:val="22"/>
          <w:szCs w:val="22"/>
        </w:rPr>
        <w:t>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Professions,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artment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</w:p>
    <w:p w14:paraId="113CE448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680E4DCF" w14:textId="77777777" w:rsidR="00AD352D" w:rsidRPr="00E96E52" w:rsidRDefault="00AD352D" w:rsidP="00E96E5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CBEC1F" w14:textId="77777777" w:rsidR="00AD352D" w:rsidRPr="00E96E52" w:rsidRDefault="00E96E52" w:rsidP="00E96E52">
      <w:pPr>
        <w:tabs>
          <w:tab w:val="left" w:pos="1920"/>
        </w:tabs>
        <w:ind w:left="1920" w:right="577" w:hanging="36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680" w:bottom="280" w:left="600" w:header="720" w:footer="720" w:gutter="0"/>
          <w:cols w:space="720"/>
        </w:sect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Course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instruction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learning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vanced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master’s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s: Leadership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Indepe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Practice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(OTH670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E96E52">
        <w:rPr>
          <w:rFonts w:asciiTheme="minorHAnsi" w:eastAsia="Arial" w:hAnsiTheme="minorHAnsi" w:cstheme="minorHAnsi"/>
          <w:sz w:val="22"/>
          <w:szCs w:val="22"/>
        </w:rPr>
        <w:t>),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Issues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 (OTH6720),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(OTH6097)</w:t>
      </w:r>
    </w:p>
    <w:p w14:paraId="352E26A5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68D696C" w14:textId="77777777" w:rsidR="00AD352D" w:rsidRPr="00E96E52" w:rsidRDefault="00E96E52" w:rsidP="00E96E52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1998-2003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Quality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agement,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spital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z w:val="22"/>
          <w:szCs w:val="22"/>
        </w:rPr>
        <w:t>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Vista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Behavioral</w:t>
      </w:r>
    </w:p>
    <w:p w14:paraId="3A123A23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684D2BC0" w14:textId="77777777" w:rsidR="00AD352D" w:rsidRPr="00E96E52" w:rsidRDefault="00AD352D" w:rsidP="00E96E5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3945930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Oversight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continuous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quality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improvement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regulatory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compliance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programs</w:t>
      </w:r>
    </w:p>
    <w:p w14:paraId="1D2E6A9E" w14:textId="77777777" w:rsidR="00AD352D" w:rsidRPr="00E96E52" w:rsidRDefault="00E96E52" w:rsidP="00E96E52">
      <w:pPr>
        <w:spacing w:before="2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designation</w:t>
      </w:r>
    </w:p>
    <w:p w14:paraId="18BD03B2" w14:textId="77777777" w:rsidR="00AD352D" w:rsidRPr="00E96E52" w:rsidRDefault="00E96E52" w:rsidP="00E96E52">
      <w:pPr>
        <w:tabs>
          <w:tab w:val="left" w:pos="1920"/>
        </w:tabs>
        <w:spacing w:before="19"/>
        <w:ind w:left="1920" w:right="1150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agement,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Diagnostic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rv</w:t>
      </w:r>
      <w:r w:rsidRPr="00E96E52">
        <w:rPr>
          <w:rFonts w:asciiTheme="minorHAnsi" w:eastAsia="Arial" w:hAnsiTheme="minorHAnsi" w:cstheme="minorHAnsi"/>
          <w:sz w:val="22"/>
          <w:szCs w:val="22"/>
        </w:rPr>
        <w:t>ices,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Pharmacy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partment manageme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</w:p>
    <w:p w14:paraId="26438467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Staff orientation</w:t>
      </w:r>
      <w:r w:rsidRPr="00E96E52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training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proj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initiatives</w:t>
      </w:r>
    </w:p>
    <w:p w14:paraId="073B3ADD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64DE2CA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1996-1998     </w:t>
      </w:r>
      <w:r w:rsidRPr="00E96E5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hCare,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75022331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E0CF766" w14:textId="77777777" w:rsidR="00AD352D" w:rsidRPr="00E96E52" w:rsidRDefault="00E96E52" w:rsidP="00E96E52">
      <w:pPr>
        <w:tabs>
          <w:tab w:val="left" w:pos="1920"/>
        </w:tabs>
        <w:ind w:left="1920" w:right="379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nning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perations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organizati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redesign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network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es: human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resource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staff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regulatory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survey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compliance, accessibility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ndards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competencies</w:t>
      </w:r>
    </w:p>
    <w:p w14:paraId="027BF3C7" w14:textId="77777777" w:rsidR="00AD352D" w:rsidRPr="00E96E52" w:rsidRDefault="00E96E52" w:rsidP="00E96E52">
      <w:pPr>
        <w:spacing w:before="2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Oversight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subacute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Medicare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PPS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reimbursement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transition</w:t>
      </w:r>
    </w:p>
    <w:p w14:paraId="6843C62C" w14:textId="77777777" w:rsidR="00AD352D" w:rsidRPr="00E96E52" w:rsidRDefault="00E96E52" w:rsidP="00E96E52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Realignment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budgets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redesign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cost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rs</w:t>
      </w:r>
    </w:p>
    <w:p w14:paraId="0B167EA0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904752C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1993-1996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3B1009E7" w14:textId="77777777" w:rsidR="00AD352D" w:rsidRPr="00E96E52" w:rsidRDefault="00AD352D" w:rsidP="00E96E5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58B290" w14:textId="77777777" w:rsidR="00AD352D" w:rsidRPr="00E96E52" w:rsidRDefault="00E96E52" w:rsidP="00E96E52">
      <w:pPr>
        <w:tabs>
          <w:tab w:val="left" w:pos="1920"/>
        </w:tabs>
        <w:ind w:left="1920" w:right="282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Manageme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Recreational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 contracted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speech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logy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from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 Professions</w:t>
      </w:r>
    </w:p>
    <w:p w14:paraId="72C741BC" w14:textId="77777777" w:rsidR="00AD352D" w:rsidRPr="00E96E52" w:rsidRDefault="00E96E52" w:rsidP="00E96E52">
      <w:pPr>
        <w:tabs>
          <w:tab w:val="left" w:pos="1920"/>
        </w:tabs>
        <w:spacing w:before="20"/>
        <w:ind w:left="1920" w:right="465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Employee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alth,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design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work injury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</w:p>
    <w:p w14:paraId="6131BA36" w14:textId="77777777" w:rsidR="00AD352D" w:rsidRPr="00E96E52" w:rsidRDefault="00E96E52" w:rsidP="00E96E52">
      <w:pPr>
        <w:tabs>
          <w:tab w:val="left" w:pos="1920"/>
        </w:tabs>
        <w:spacing w:before="16"/>
        <w:ind w:left="192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AvMed-Santa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due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ence work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Pediatric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Executive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Children’s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Within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ering</w:t>
      </w:r>
    </w:p>
    <w:p w14:paraId="4BC19FA1" w14:textId="77777777" w:rsidR="00AD352D" w:rsidRPr="00E96E52" w:rsidRDefault="00E96E52" w:rsidP="00E96E52">
      <w:pPr>
        <w:ind w:left="1920" w:right="344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committee,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Geropsychiatry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ministrative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HomeCare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erations committee,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Cancer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Advisory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other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operational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committees</w:t>
      </w:r>
    </w:p>
    <w:p w14:paraId="5E15C08C" w14:textId="77777777" w:rsidR="00AD352D" w:rsidRPr="00E96E52" w:rsidRDefault="00AD352D" w:rsidP="00E96E5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388ABA1" w14:textId="77777777" w:rsidR="00AD352D" w:rsidRPr="00E96E52" w:rsidRDefault="00E96E52" w:rsidP="00E96E52">
      <w:pPr>
        <w:tabs>
          <w:tab w:val="left" w:pos="1540"/>
        </w:tabs>
        <w:ind w:left="1560" w:right="496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1990-1993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Associate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Medicine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Rehabilitation,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Center, 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2D2D0120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29106F6" w14:textId="77777777" w:rsidR="00AD352D" w:rsidRPr="00E96E52" w:rsidRDefault="00E96E52" w:rsidP="00E96E52">
      <w:pPr>
        <w:tabs>
          <w:tab w:val="left" w:pos="1920"/>
        </w:tabs>
        <w:ind w:left="1920" w:right="221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Manageme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tment,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prov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ding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pediatric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 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acute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acute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unit,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ti-site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outpa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hab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cogni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ive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day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treatm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subacu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units</w:t>
      </w:r>
    </w:p>
    <w:p w14:paraId="00C4D926" w14:textId="77777777" w:rsidR="00AD352D" w:rsidRPr="00E96E52" w:rsidRDefault="00E96E52" w:rsidP="00E96E52">
      <w:pPr>
        <w:tabs>
          <w:tab w:val="left" w:pos="1920"/>
        </w:tabs>
        <w:spacing w:before="1"/>
        <w:ind w:left="1920" w:right="343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Manageme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Injury/NeuroRehabilit</w:t>
      </w:r>
      <w:r w:rsidRPr="00E96E52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tion</w:t>
      </w:r>
      <w:r w:rsidRPr="00E96E52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50-bed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tation unit</w:t>
      </w:r>
    </w:p>
    <w:p w14:paraId="1ACB28C0" w14:textId="77777777" w:rsidR="00AD352D" w:rsidRPr="00E96E52" w:rsidRDefault="00E96E52" w:rsidP="00E96E52">
      <w:pPr>
        <w:tabs>
          <w:tab w:val="left" w:pos="1920"/>
        </w:tabs>
        <w:ind w:left="1920" w:right="636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Collaborati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stak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holders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an,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open,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operate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two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outpatie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 facili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ies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three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subacute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lities</w:t>
      </w:r>
    </w:p>
    <w:p w14:paraId="7EE70C17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Consultation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hospital-wide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ADA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compliance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am</w:t>
      </w:r>
    </w:p>
    <w:p w14:paraId="00C7B87F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FD8BD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1989-1990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Senior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rapist,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Injury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Regional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Medical</w:t>
      </w:r>
    </w:p>
    <w:p w14:paraId="01E9CD2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Center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Lake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01706305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F936CBB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Provision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caregiver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</w:p>
    <w:p w14:paraId="65BF13B6" w14:textId="77777777" w:rsidR="00AD352D" w:rsidRPr="00E96E52" w:rsidRDefault="00E96E52" w:rsidP="00E96E52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Design,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implementation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evaluation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6410FE" w14:textId="77777777" w:rsidR="00AD352D" w:rsidRPr="00E96E52" w:rsidRDefault="00E96E52" w:rsidP="00E96E52">
      <w:pPr>
        <w:tabs>
          <w:tab w:val="left" w:pos="1920"/>
        </w:tabs>
        <w:spacing w:before="19"/>
        <w:ind w:left="1920" w:right="966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Orientation,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training,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ervision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rofessional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support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staff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assurance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adequate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affing</w:t>
      </w:r>
    </w:p>
    <w:p w14:paraId="0FECE559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Developm</w:t>
      </w:r>
      <w:r w:rsidRPr="00E96E5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coor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ination</w:t>
      </w:r>
      <w:r w:rsidRPr="00E96E52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student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af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iliation</w:t>
      </w:r>
      <w:r w:rsidRPr="00E96E52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prog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am</w:t>
      </w:r>
      <w:r w:rsidRPr="00E96E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ORMC</w:t>
      </w:r>
      <w:r w:rsidRPr="00E96E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stem</w:t>
      </w:r>
    </w:p>
    <w:p w14:paraId="0E275197" w14:textId="77777777" w:rsidR="00AD352D" w:rsidRPr="00E96E52" w:rsidRDefault="00AD352D" w:rsidP="00E96E5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71C18F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481B4B2A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A1F574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62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1987-1988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velopment,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NMS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Rehabilitation,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Inc.,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Maitland,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7F645ADD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47FEDE33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9F2591" w14:textId="77777777" w:rsidR="00AD352D" w:rsidRPr="00E96E52" w:rsidRDefault="00E96E52" w:rsidP="00E96E52">
      <w:pPr>
        <w:tabs>
          <w:tab w:val="left" w:pos="1920"/>
        </w:tabs>
        <w:spacing w:before="20"/>
        <w:ind w:left="1920" w:right="86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Developm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implem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monitoring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rv</w:t>
      </w:r>
      <w:r w:rsidRPr="00E96E52">
        <w:rPr>
          <w:rFonts w:asciiTheme="minorHAnsi" w:eastAsia="Arial" w:hAnsiTheme="minorHAnsi" w:cstheme="minorHAnsi"/>
          <w:sz w:val="22"/>
          <w:szCs w:val="22"/>
        </w:rPr>
        <w:t>ices,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anagement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 injury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E96E52">
        <w:rPr>
          <w:rFonts w:asciiTheme="minorHAnsi" w:eastAsia="Arial" w:hAnsiTheme="minorHAnsi" w:cstheme="minorHAnsi"/>
          <w:sz w:val="22"/>
          <w:szCs w:val="22"/>
        </w:rPr>
        <w:t>s,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staff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orientation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training,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cluding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policies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procedures for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z w:val="22"/>
          <w:szCs w:val="22"/>
        </w:rPr>
        <w:t>sici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</w:p>
    <w:p w14:paraId="4F70F9C0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2A1EEE" w14:textId="77777777" w:rsidR="00AD352D" w:rsidRPr="00E96E52" w:rsidRDefault="00E96E52" w:rsidP="00E96E52">
      <w:pPr>
        <w:tabs>
          <w:tab w:val="left" w:pos="1540"/>
        </w:tabs>
        <w:ind w:left="1560" w:right="67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1986-1987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 xml:space="preserve">Staff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apist,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njury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ilitation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ORMC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Lake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Hospital, 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36F164AE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5B04758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Provision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supervision</w:t>
      </w:r>
    </w:p>
    <w:p w14:paraId="36ADD688" w14:textId="77777777" w:rsidR="00AD352D" w:rsidRPr="00E96E52" w:rsidRDefault="00E96E52" w:rsidP="00E96E52">
      <w:pPr>
        <w:tabs>
          <w:tab w:val="left" w:pos="1920"/>
        </w:tabs>
        <w:spacing w:before="19"/>
        <w:ind w:left="1920" w:right="88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Developm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implementation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interdisciplinary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nity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reintegration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 cognitively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physically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impaired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clients</w:t>
      </w:r>
    </w:p>
    <w:p w14:paraId="460BF7E6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Coordination</w:t>
      </w:r>
      <w:r w:rsidRPr="00E96E52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Volunt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Services</w:t>
      </w:r>
    </w:p>
    <w:p w14:paraId="5431F9E3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4C504F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36B1AE2F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973FF7D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RENT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TEACH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BILITIES:</w:t>
      </w:r>
    </w:p>
    <w:p w14:paraId="521D4403" w14:textId="77777777" w:rsidR="00AD352D" w:rsidRPr="00E96E52" w:rsidRDefault="00AD352D" w:rsidP="00E96E5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7C70C9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Course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coordinator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co-instructo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:</w:t>
      </w:r>
    </w:p>
    <w:p w14:paraId="3A3BE7F5" w14:textId="77777777" w:rsidR="00AD352D" w:rsidRPr="00E96E52" w:rsidRDefault="00E96E52" w:rsidP="00E96E52">
      <w:pPr>
        <w:tabs>
          <w:tab w:val="left" w:pos="1200"/>
        </w:tabs>
        <w:spacing w:before="20"/>
        <w:ind w:left="1200" w:right="143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OTH6636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Seniors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Assessment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(4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approximately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each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ll se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ester)</w:t>
      </w:r>
    </w:p>
    <w:p w14:paraId="273E84B0" w14:textId="77777777" w:rsidR="00AD352D" w:rsidRPr="00E96E52" w:rsidRDefault="00E96E52" w:rsidP="00E96E52">
      <w:pPr>
        <w:tabs>
          <w:tab w:val="left" w:pos="1200"/>
        </w:tabs>
        <w:spacing w:before="16"/>
        <w:ind w:left="1200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OTH6642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Seniors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Intervention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(6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approximately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each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ll se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ester)</w:t>
      </w:r>
    </w:p>
    <w:p w14:paraId="24750FE2" w14:textId="77777777" w:rsidR="00AD352D" w:rsidRPr="00E96E52" w:rsidRDefault="00AD352D" w:rsidP="00E96E5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EF1091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Instructor:</w:t>
      </w:r>
    </w:p>
    <w:p w14:paraId="235B5EBF" w14:textId="77777777" w:rsidR="00AD352D" w:rsidRPr="00E96E52" w:rsidRDefault="00E96E52" w:rsidP="00E96E52">
      <w:pPr>
        <w:tabs>
          <w:tab w:val="left" w:pos="1200"/>
        </w:tabs>
        <w:spacing w:before="20"/>
        <w:ind w:left="1200" w:right="587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OTH6539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Theory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(3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approximately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each su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ester)</w:t>
      </w:r>
    </w:p>
    <w:p w14:paraId="034E9796" w14:textId="77777777" w:rsidR="00AD352D" w:rsidRPr="00E96E52" w:rsidRDefault="00E96E52" w:rsidP="00E96E52">
      <w:pPr>
        <w:tabs>
          <w:tab w:val="left" w:pos="1200"/>
        </w:tabs>
        <w:spacing w:before="16"/>
        <w:ind w:left="1200" w:right="210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OTH5726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Delivery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gement</w:t>
      </w:r>
      <w:r w:rsidRPr="00E96E5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(2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ox</w:t>
      </w:r>
      <w:r w:rsidRPr="00E96E52">
        <w:rPr>
          <w:rFonts w:asciiTheme="minorHAnsi" w:eastAsia="Arial" w:hAnsiTheme="minorHAnsi" w:cstheme="minorHAnsi"/>
          <w:sz w:val="22"/>
          <w:szCs w:val="22"/>
        </w:rPr>
        <w:t>imately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 graduate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dents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each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spring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semester)</w:t>
      </w:r>
    </w:p>
    <w:p w14:paraId="791A12EE" w14:textId="77777777" w:rsidR="00AD352D" w:rsidRPr="00E96E52" w:rsidRDefault="00AD352D" w:rsidP="00E96E5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553291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Co-Instruct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Doctoral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Mentor:</w:t>
      </w:r>
    </w:p>
    <w:p w14:paraId="7781CA0D" w14:textId="77777777" w:rsidR="00AD352D" w:rsidRPr="00E96E52" w:rsidRDefault="00E96E52" w:rsidP="00E96E52">
      <w:pPr>
        <w:tabs>
          <w:tab w:val="left" w:pos="1200"/>
        </w:tabs>
        <w:spacing w:before="1"/>
        <w:ind w:left="1200" w:right="157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6708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ssues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(online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cours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pproximate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 students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summer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semester)</w:t>
      </w:r>
    </w:p>
    <w:p w14:paraId="49314BC9" w14:textId="77777777" w:rsidR="00AD352D" w:rsidRPr="00E96E52" w:rsidRDefault="00E96E52" w:rsidP="00E96E52">
      <w:pPr>
        <w:tabs>
          <w:tab w:val="left" w:pos="1200"/>
        </w:tabs>
        <w:ind w:left="1200" w:right="157" w:hanging="3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96E52">
        <w:rPr>
          <w:rFonts w:asciiTheme="minorHAnsi" w:eastAsia="Arial" w:hAnsiTheme="minorHAnsi" w:cstheme="minorHAnsi"/>
          <w:sz w:val="22"/>
          <w:szCs w:val="22"/>
        </w:rPr>
        <w:t>OTH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6709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ssues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(online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cours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credits;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pproximate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45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graduate students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fall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semester)</w:t>
      </w:r>
    </w:p>
    <w:p w14:paraId="033529A0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8A9D2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Mentor:</w:t>
      </w:r>
    </w:p>
    <w:p w14:paraId="45BC3D62" w14:textId="77777777" w:rsidR="00AD352D" w:rsidRPr="00E96E52" w:rsidRDefault="00E96E52" w:rsidP="00E96E52">
      <w:pPr>
        <w:spacing w:before="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OTH5722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(6-7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individual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master’s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mentees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each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semester)</w:t>
      </w:r>
    </w:p>
    <w:p w14:paraId="618BC35F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D30D7F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40B98FE3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29D1CDA2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CAPS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E96E52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PROJ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SUP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RV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E96E52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E96E52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ER):</w:t>
      </w:r>
    </w:p>
    <w:p w14:paraId="70CA9558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6D0347A" w14:textId="77777777" w:rsidR="00AD352D" w:rsidRPr="00E96E52" w:rsidRDefault="00E96E52" w:rsidP="00E96E52">
      <w:pPr>
        <w:tabs>
          <w:tab w:val="left" w:pos="820"/>
        </w:tabs>
        <w:ind w:left="840" w:right="443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Kapuakehau,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Kristy.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Science.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ding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estions: Developing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advanced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communication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skills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managers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learning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organizati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n.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Florida.</w:t>
      </w:r>
    </w:p>
    <w:p w14:paraId="1C79E831" w14:textId="77777777" w:rsidR="00AD352D" w:rsidRPr="00E96E52" w:rsidRDefault="00AD352D" w:rsidP="00E96E5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BCD584D" w14:textId="77777777" w:rsidR="00AD352D" w:rsidRPr="00E96E52" w:rsidRDefault="00E96E52" w:rsidP="00E96E52">
      <w:pPr>
        <w:tabs>
          <w:tab w:val="left" w:pos="820"/>
        </w:tabs>
        <w:ind w:left="840" w:right="128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2008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Rizzo,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en.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Science.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Designing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evaluating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assis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ive technology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E96E52">
        <w:rPr>
          <w:rFonts w:asciiTheme="minorHAnsi" w:eastAsia="Arial" w:hAnsiTheme="minorHAnsi" w:cstheme="minorHAnsi"/>
          <w:sz w:val="22"/>
          <w:szCs w:val="22"/>
        </w:rPr>
        <w:t>on-profit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ency.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a.</w:t>
      </w:r>
    </w:p>
    <w:p w14:paraId="5FC133CC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1ED114C" w14:textId="77777777" w:rsidR="00AD352D" w:rsidRPr="00E96E52" w:rsidRDefault="00E96E52" w:rsidP="00E96E52">
      <w:pPr>
        <w:tabs>
          <w:tab w:val="left" w:pos="820"/>
        </w:tabs>
        <w:ind w:left="840" w:right="382" w:hanging="72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78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sz w:val="22"/>
          <w:szCs w:val="22"/>
        </w:rPr>
        <w:t>2006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Lai,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Brian.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Science.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business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private pediatric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E96E52">
        <w:rPr>
          <w:rFonts w:asciiTheme="minorHAnsi" w:eastAsia="Arial" w:hAnsiTheme="minorHAnsi" w:cstheme="minorHAnsi"/>
          <w:sz w:val="22"/>
          <w:szCs w:val="22"/>
        </w:rPr>
        <w:t>cupational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Vancouver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area.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Florida.</w:t>
      </w:r>
    </w:p>
    <w:p w14:paraId="4EBD5192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EF3A62" w14:textId="77777777" w:rsidR="00AD352D" w:rsidRPr="00E96E52" w:rsidRDefault="00E96E52" w:rsidP="00E96E52">
      <w:pPr>
        <w:spacing w:before="3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HO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E96E5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COGNITIO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279FB478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4DB2487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2017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Roster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Fellows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Exemplary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dership,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Facilita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Client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</w:p>
    <w:p w14:paraId="56152D14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Philadel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hia,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PA, April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1,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2017</w:t>
      </w:r>
    </w:p>
    <w:p w14:paraId="056F3089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2017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mmendation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15A5AA33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2014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mmendation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0F7F235F" w14:textId="77777777" w:rsidR="00AD352D" w:rsidRPr="00E96E52" w:rsidRDefault="00E96E52" w:rsidP="00E96E52">
      <w:pPr>
        <w:tabs>
          <w:tab w:val="left" w:pos="800"/>
        </w:tabs>
        <w:ind w:left="820" w:right="662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David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Clark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Excellence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loyal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dedica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unwavering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commitment,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outstanding contributio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promote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excellence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 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</w:p>
    <w:p w14:paraId="1B7CB9DF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mmendation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(2).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1AF368FF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1997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longstanding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contributions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promotion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Florida.</w:t>
      </w:r>
    </w:p>
    <w:p w14:paraId="070FAEF8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7FB819A3" w14:textId="77777777" w:rsidR="00AD352D" w:rsidRPr="00E96E52" w:rsidRDefault="00E96E52" w:rsidP="00E96E52">
      <w:pPr>
        <w:tabs>
          <w:tab w:val="left" w:pos="800"/>
        </w:tabs>
        <w:ind w:left="820" w:right="855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1996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Award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cognition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outstanding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contributio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 outstanding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OTA.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</w:p>
    <w:p w14:paraId="54BC6F3C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1992  </w:t>
      </w:r>
      <w:r w:rsidRPr="00E96E5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Hope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Light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your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inspiration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edicated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victims,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caregivers,</w:t>
      </w:r>
    </w:p>
    <w:p w14:paraId="5C0435B9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staff.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ope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Help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Central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non-profit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AIDS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source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ncy.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288DEDC0" w14:textId="77777777" w:rsidR="00AD352D" w:rsidRPr="00E96E52" w:rsidRDefault="00E96E52" w:rsidP="00E96E52">
      <w:pPr>
        <w:tabs>
          <w:tab w:val="left" w:pos="800"/>
        </w:tabs>
        <w:ind w:left="820" w:right="381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1991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Judith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Zi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fer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Award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recognition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signif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cant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contributio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AIDS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treatment.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llins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, Winter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Park,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67E695AC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08C6CC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2FBF3562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56FD00F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E96E52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VO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UNTE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ERVICE:</w:t>
      </w:r>
    </w:p>
    <w:p w14:paraId="3D8DB906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0FFF267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1983-pres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7602F703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2005-2017 </w:t>
      </w:r>
      <w:r w:rsidRPr="00E96E5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Assembly</w:t>
      </w:r>
    </w:p>
    <w:p w14:paraId="6ACB24A0" w14:textId="77777777" w:rsidR="00AD352D" w:rsidRPr="00E96E52" w:rsidRDefault="00E96E52" w:rsidP="00E96E52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2014-2017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Recorder</w:t>
      </w:r>
    </w:p>
    <w:p w14:paraId="0E490125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2011-2014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Agenda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</w:t>
      </w:r>
    </w:p>
    <w:p w14:paraId="21BD9507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2011-2017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Assembly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Leadership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Team/C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mmittee</w:t>
      </w:r>
    </w:p>
    <w:p w14:paraId="010AE3F2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2012-2013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Hoc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Motion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</w:t>
      </w:r>
    </w:p>
    <w:p w14:paraId="19D76972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2008-2011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enda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77F50C89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2010-2011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Task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Leader</w:t>
      </w:r>
    </w:p>
    <w:p w14:paraId="0EEECC1C" w14:textId="77777777" w:rsidR="00AD352D" w:rsidRPr="00E96E52" w:rsidRDefault="00E96E52" w:rsidP="00E96E52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2008-2010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Assistant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sk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Leader</w:t>
      </w:r>
    </w:p>
    <w:p w14:paraId="7A19126E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2007-2011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</w:p>
    <w:p w14:paraId="2EE4F202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2005-2007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Alte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nate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</w:p>
    <w:p w14:paraId="20250DDF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1994-1996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mmission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</w:p>
    <w:p w14:paraId="4891E101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1984-1985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mmission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</w:p>
    <w:p w14:paraId="1F71B7A9" w14:textId="77777777" w:rsidR="00AD352D" w:rsidRPr="00E96E52" w:rsidRDefault="00E96E52" w:rsidP="00E96E52">
      <w:pPr>
        <w:spacing w:before="2"/>
        <w:ind w:left="2260" w:right="575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2009,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2010,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2011,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2012,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2013,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2014,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2015,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2016   </w:t>
      </w:r>
      <w:r w:rsidRPr="00E96E5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erence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osal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reviewer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(25-30 reviews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annually)</w:t>
      </w:r>
    </w:p>
    <w:p w14:paraId="689F8F21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Sept.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E96E5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Participant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E96E52">
        <w:rPr>
          <w:rFonts w:asciiTheme="minorHAnsi" w:eastAsia="Arial" w:hAnsiTheme="minorHAnsi" w:cstheme="minorHAnsi"/>
          <w:sz w:val="22"/>
          <w:szCs w:val="22"/>
        </w:rPr>
        <w:t>expertise: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management),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Driv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ng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Experts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Meeting,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Bethesda,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MD</w:t>
      </w:r>
    </w:p>
    <w:p w14:paraId="4C42E2CB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1996-1997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Affairs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Subcommit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ee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cal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tee,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1997</w:t>
      </w:r>
    </w:p>
    <w:p w14:paraId="3D035E9D" w14:textId="77777777" w:rsidR="00AD352D" w:rsidRPr="00E96E52" w:rsidRDefault="00E96E52" w:rsidP="00E96E52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Expo;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455170D8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062F711" w14:textId="77777777" w:rsidR="00AD352D" w:rsidRPr="00E96E52" w:rsidRDefault="00E96E52" w:rsidP="00E96E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1983-pres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4FAD36E5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2005-2011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Executive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Alternate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</w:p>
    <w:p w14:paraId="431FC25D" w14:textId="77777777" w:rsidR="00AD352D" w:rsidRPr="00E96E52" w:rsidRDefault="00E96E52" w:rsidP="00E96E52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Representative</w:t>
      </w:r>
      <w:r w:rsidRPr="00E96E52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-1"/>
          <w:sz w:val="22"/>
          <w:szCs w:val="22"/>
        </w:rPr>
        <w:t>Assembly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6"/>
        <w:gridCol w:w="425"/>
        <w:gridCol w:w="1274"/>
        <w:gridCol w:w="6454"/>
      </w:tblGrid>
      <w:tr w:rsidR="00AD352D" w:rsidRPr="00E96E52" w14:paraId="594DAEBD" w14:textId="77777777">
        <w:trPr>
          <w:trHeight w:hRule="exact" w:val="292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34703517" w14:textId="77777777" w:rsidR="00AD352D" w:rsidRPr="00E96E52" w:rsidRDefault="00AD352D" w:rsidP="00E96E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B17BE3" w14:textId="77777777" w:rsidR="00AD352D" w:rsidRPr="00E96E52" w:rsidRDefault="00E96E52" w:rsidP="00E96E52">
            <w:pPr>
              <w:spacing w:before="7"/>
              <w:ind w:left="194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EA86B5" w14:textId="77777777" w:rsidR="00AD352D" w:rsidRPr="00E96E52" w:rsidRDefault="00E96E52" w:rsidP="00E96E52">
            <w:pPr>
              <w:spacing w:before="20"/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nil"/>
            </w:tcBorders>
          </w:tcPr>
          <w:p w14:paraId="4E3EC663" w14:textId="77777777" w:rsidR="00AD352D" w:rsidRPr="00E96E52" w:rsidRDefault="00E96E52" w:rsidP="00E96E52">
            <w:pPr>
              <w:spacing w:before="20"/>
              <w:ind w:left="6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Chair,</w:t>
            </w:r>
            <w:r w:rsidRPr="00E96E5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Lela</w:t>
            </w:r>
            <w:r w:rsidRPr="00E96E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Llorens</w:t>
            </w:r>
            <w:r w:rsidRPr="00E96E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Research</w:t>
            </w:r>
            <w:r w:rsidRPr="00E96E5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Award</w:t>
            </w:r>
            <w:r w:rsidRPr="00E96E5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E96E5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Hoc</w:t>
            </w:r>
            <w:r w:rsidRPr="00E96E5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Committee</w:t>
            </w:r>
          </w:p>
        </w:tc>
      </w:tr>
      <w:tr w:rsidR="00AD352D" w:rsidRPr="00E96E52" w14:paraId="49D759ED" w14:textId="77777777">
        <w:trPr>
          <w:trHeight w:hRule="exact" w:val="784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4355C48" w14:textId="77777777" w:rsidR="00AD352D" w:rsidRPr="00E96E52" w:rsidRDefault="00AD352D" w:rsidP="00E96E52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2204E8" w14:textId="77777777" w:rsidR="00AD352D" w:rsidRPr="00E96E52" w:rsidRDefault="00E96E52" w:rsidP="00E96E52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2007-2008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230E73" w14:textId="77777777" w:rsidR="00AD352D" w:rsidRPr="00E96E52" w:rsidRDefault="00E96E52" w:rsidP="00E96E52">
            <w:pPr>
              <w:ind w:left="194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DEE2746" w14:textId="77777777" w:rsidR="00AD352D" w:rsidRPr="00E96E52" w:rsidRDefault="00E96E52" w:rsidP="00E96E52">
            <w:pPr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nil"/>
            </w:tcBorders>
          </w:tcPr>
          <w:p w14:paraId="04656593" w14:textId="77777777" w:rsidR="00AD352D" w:rsidRPr="00E96E52" w:rsidRDefault="00E96E52" w:rsidP="00E96E52">
            <w:pPr>
              <w:ind w:left="6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Co-chair,</w:t>
            </w:r>
            <w:r w:rsidRPr="00E96E5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Strategic</w:t>
            </w:r>
            <w:r w:rsidRPr="00E96E5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Plan</w:t>
            </w:r>
            <w:r w:rsidRPr="00E96E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Developm</w:t>
            </w:r>
            <w:r w:rsidRPr="00E96E5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E96E5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E96E5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Hoc</w:t>
            </w:r>
            <w:r w:rsidRPr="00E96E5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Committee</w:t>
            </w:r>
          </w:p>
          <w:p w14:paraId="40F67445" w14:textId="77777777" w:rsidR="00AD352D" w:rsidRPr="00E96E52" w:rsidRDefault="00E96E52" w:rsidP="00E96E52">
            <w:pPr>
              <w:spacing w:before="2"/>
              <w:ind w:left="656" w:right="2" w:hanging="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Chair,</w:t>
            </w:r>
            <w:r w:rsidRPr="00E96E5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Local</w:t>
            </w:r>
            <w:r w:rsidRPr="00E96E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Conference</w:t>
            </w:r>
            <w:r w:rsidRPr="00E96E5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Committee</w:t>
            </w:r>
            <w:r w:rsidRPr="00E96E5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E96E5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2008</w:t>
            </w:r>
            <w:r w:rsidRPr="00E96E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Annual</w:t>
            </w:r>
            <w:r w:rsidRPr="00E96E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FOTA Conference,</w:t>
            </w:r>
            <w:r w:rsidRPr="00E96E5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Gainesville,</w:t>
            </w:r>
            <w:r w:rsidRPr="00E96E5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96E52">
              <w:rPr>
                <w:rFonts w:asciiTheme="minorHAnsi" w:eastAsia="Arial" w:hAnsiTheme="minorHAnsi" w:cstheme="minorHAnsi"/>
                <w:sz w:val="22"/>
                <w:szCs w:val="22"/>
              </w:rPr>
              <w:t>FL</w:t>
            </w:r>
          </w:p>
        </w:tc>
      </w:tr>
    </w:tbl>
    <w:p w14:paraId="65A1B149" w14:textId="77777777" w:rsidR="00AD352D" w:rsidRPr="00E96E52" w:rsidRDefault="00E96E52" w:rsidP="00E96E5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1991-1998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Executive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</w:t>
      </w:r>
    </w:p>
    <w:p w14:paraId="071B35B5" w14:textId="77777777" w:rsidR="00AD352D" w:rsidRPr="00E96E52" w:rsidRDefault="00E96E52" w:rsidP="00E96E52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1995-1998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Coordinator,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Special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rest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Sectio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9E821B8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1991-1996           </w:t>
      </w:r>
      <w:r w:rsidRPr="00E96E5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Disabilities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Special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nterest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Section</w:t>
      </w:r>
    </w:p>
    <w:p w14:paraId="196255D4" w14:textId="77777777" w:rsidR="00AD352D" w:rsidRPr="00E96E52" w:rsidRDefault="00E96E52" w:rsidP="00E96E52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820" w:bottom="280" w:left="620" w:header="720" w:footer="720" w:gutter="0"/>
          <w:cols w:space="720"/>
        </w:sectPr>
      </w:pPr>
      <w:r w:rsidRPr="00E96E52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</w:t>
      </w:r>
      <w:r w:rsidRPr="00E96E52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1995                    </w:t>
      </w:r>
      <w:r w:rsidRPr="00E96E5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Hoc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Task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ce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advise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6C837284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9CD1D41" w14:textId="77777777" w:rsidR="00AD352D" w:rsidRPr="00E96E52" w:rsidRDefault="00E96E52" w:rsidP="00E96E52">
      <w:pPr>
        <w:spacing w:before="31"/>
        <w:ind w:left="4440" w:right="65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legislative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staff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rul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 regulations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or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hours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</w:p>
    <w:p w14:paraId="1CE7FE4A" w14:textId="77777777" w:rsidR="00AD352D" w:rsidRPr="00E96E52" w:rsidRDefault="00E96E52" w:rsidP="00E96E52">
      <w:pPr>
        <w:ind w:left="4404" w:right="47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lic</w:t>
      </w:r>
      <w:r w:rsidRPr="00E96E52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w w:val="99"/>
          <w:sz w:val="22"/>
          <w:szCs w:val="22"/>
        </w:rPr>
        <w:t>nsure</w:t>
      </w:r>
    </w:p>
    <w:p w14:paraId="0B130ECA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52B0DCE" w14:textId="77777777" w:rsidR="00AD352D" w:rsidRPr="00E96E52" w:rsidRDefault="00E96E52" w:rsidP="00E96E52">
      <w:pPr>
        <w:ind w:left="1560" w:right="74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1993-pres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North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Central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Forum,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(mentoring,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planning 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operati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assista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ce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ort)</w:t>
      </w:r>
    </w:p>
    <w:p w14:paraId="0FBDA168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8E5D92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2000-2011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Spinal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Cord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Injury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Tallahassee,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24C8030F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2009-2011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search,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Collection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Evaluation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282A2D4B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2008,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    </w:t>
      </w:r>
      <w:r w:rsidRPr="00E96E5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Reviewer,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rant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applica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ions</w:t>
      </w:r>
    </w:p>
    <w:p w14:paraId="75185DB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2000-2004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Outpatient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42D08D59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2000-2004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site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surveyor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accreditation</w:t>
      </w:r>
    </w:p>
    <w:p w14:paraId="55CB7502" w14:textId="77777777" w:rsidR="00AD352D" w:rsidRPr="00E96E52" w:rsidRDefault="00AD352D" w:rsidP="00E96E5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954BA38" w14:textId="77777777" w:rsidR="00AD352D" w:rsidRPr="00E96E52" w:rsidRDefault="00E96E52" w:rsidP="00E96E52">
      <w:pPr>
        <w:tabs>
          <w:tab w:val="left" w:pos="1540"/>
        </w:tabs>
        <w:ind w:left="1560" w:right="612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2008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Invited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guest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reviewer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Topics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Geriatric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special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ssue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Public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ealth, Disability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Aging</w:t>
      </w:r>
    </w:p>
    <w:p w14:paraId="4278F725" w14:textId="77777777" w:rsidR="00AD352D" w:rsidRPr="00E96E52" w:rsidRDefault="00AD352D" w:rsidP="00E96E5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AE2993" w14:textId="77777777" w:rsidR="00AD352D" w:rsidRPr="00E96E52" w:rsidRDefault="00E96E52" w:rsidP="00E96E52">
      <w:pPr>
        <w:tabs>
          <w:tab w:val="left" w:pos="1540"/>
        </w:tabs>
        <w:ind w:left="1560" w:right="819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2001-2003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Central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Life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issues,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 Interdisci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nd-of-life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cket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ining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</w:p>
    <w:p w14:paraId="757DABC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comprehensive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advanced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directives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form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train-the-trai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its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use</w:t>
      </w:r>
    </w:p>
    <w:p w14:paraId="713457D8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01AF63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1989-1993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Hope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Help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Central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not-for-profit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AIDS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Resource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Agency,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2564D32F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1989-1993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Facilitator,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weekly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support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individuals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HIV/AIDS</w:t>
      </w:r>
    </w:p>
    <w:p w14:paraId="280669D3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1989-1993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bono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herapist,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me-based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clients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milies</w:t>
      </w:r>
    </w:p>
    <w:p w14:paraId="19168AE9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1991-1993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Facilitator,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iweekly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caregivers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ort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</w:t>
      </w:r>
    </w:p>
    <w:p w14:paraId="10DBDC85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DA7A5E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1991-1993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National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Multiple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Sclerosis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Society,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03950CC7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Advisory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Central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Chapter</w:t>
      </w:r>
    </w:p>
    <w:p w14:paraId="0817F10F" w14:textId="77777777" w:rsidR="00AD352D" w:rsidRPr="00E96E52" w:rsidRDefault="00AD352D" w:rsidP="00E96E5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98779DC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7D5AA33E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193575D1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UNIV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RSI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FLO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IDA</w:t>
      </w:r>
      <w:r w:rsidRPr="00E96E5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RV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CE:</w:t>
      </w:r>
    </w:p>
    <w:p w14:paraId="32F582CE" w14:textId="77777777" w:rsidR="00AD352D" w:rsidRPr="00E96E52" w:rsidRDefault="00AD352D" w:rsidP="00E96E5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FA7F54D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Presidential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appointment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Oak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Hammock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tinuing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</w:p>
    <w:p w14:paraId="397A43FE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Retirement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Community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96E52">
        <w:rPr>
          <w:rFonts w:asciiTheme="minorHAnsi" w:eastAsia="Arial" w:hAnsiTheme="minorHAnsi" w:cstheme="minorHAnsi"/>
          <w:sz w:val="22"/>
          <w:szCs w:val="22"/>
        </w:rPr>
        <w:t>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228F49E2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2016-pres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6E121813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2015-2016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Vice-Chair</w:t>
      </w:r>
    </w:p>
    <w:p w14:paraId="47327AD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2015-2016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Executive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769FD109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2015-2016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CEO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(national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search)</w:t>
      </w:r>
    </w:p>
    <w:p w14:paraId="6C235049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2016-2017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Transition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new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President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CEO</w:t>
      </w:r>
    </w:p>
    <w:p w14:paraId="21CBF0D7" w14:textId="77777777" w:rsidR="00AD352D" w:rsidRPr="00E96E52" w:rsidRDefault="00E96E52" w:rsidP="00E96E52">
      <w:pPr>
        <w:tabs>
          <w:tab w:val="left" w:pos="2980"/>
        </w:tabs>
        <w:ind w:left="3000" w:right="186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2015-2016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Social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Responsibility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(outreach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improve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well-being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older adults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living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y)</w:t>
      </w:r>
    </w:p>
    <w:p w14:paraId="27E3265F" w14:textId="77777777" w:rsidR="00AD352D" w:rsidRPr="00E96E52" w:rsidRDefault="00E96E52" w:rsidP="00E96E52">
      <w:pPr>
        <w:ind w:left="3000" w:right="797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Pavilion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Oversight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96E52">
        <w:rPr>
          <w:rFonts w:asciiTheme="minorHAnsi" w:eastAsia="Arial" w:hAnsiTheme="minorHAnsi" w:cstheme="minorHAnsi"/>
          <w:sz w:val="22"/>
          <w:szCs w:val="22"/>
        </w:rPr>
        <w:t>uality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 provided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Skilled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Nurs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Memory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Support,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Assisted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Living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units)</w:t>
      </w:r>
    </w:p>
    <w:p w14:paraId="5043E22D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mpliance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dicare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compliance)</w:t>
      </w:r>
    </w:p>
    <w:p w14:paraId="5748C61E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DE54AB6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2009-2012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Senator,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Senate</w:t>
      </w:r>
    </w:p>
    <w:p w14:paraId="006FEB7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2004-2012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tinuing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Executive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visory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mmittee</w:t>
      </w:r>
    </w:p>
    <w:p w14:paraId="60A98C79" w14:textId="77777777" w:rsidR="00AD352D" w:rsidRPr="00E96E52" w:rsidRDefault="00AD352D" w:rsidP="00E96E5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37EE00A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1565BC06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7AEAE43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lastRenderedPageBreak/>
        <w:t>HEALTH</w:t>
      </w:r>
      <w:r w:rsidRPr="00E96E5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CIEN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E96E5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VICE</w:t>
      </w:r>
      <w:r w:rsidRPr="00E96E52">
        <w:rPr>
          <w:rFonts w:asciiTheme="minorHAnsi" w:eastAsia="Arial" w:hAnsiTheme="minorHAnsi" w:cstheme="minorHAnsi"/>
          <w:sz w:val="22"/>
          <w:szCs w:val="22"/>
        </w:rPr>
        <w:t>:</w:t>
      </w:r>
    </w:p>
    <w:p w14:paraId="2042922A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4EE09EF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2010-2011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Learning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Librarian</w:t>
      </w:r>
    </w:p>
    <w:p w14:paraId="2AFFE3E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70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2005-2009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rary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visory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mmitt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</w:p>
    <w:p w14:paraId="35D6D2BC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0D5F4A85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1BBA8A17" w14:textId="77777777" w:rsidR="00AD352D" w:rsidRPr="00E96E52" w:rsidRDefault="00E96E52" w:rsidP="00E96E52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COLL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BLIC</w:t>
      </w:r>
      <w:r w:rsidRPr="00E96E5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E96E5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SIONS</w:t>
      </w:r>
      <w:r w:rsidRPr="00E96E52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VICE:</w:t>
      </w:r>
    </w:p>
    <w:p w14:paraId="5E50498E" w14:textId="77777777" w:rsidR="00AD352D" w:rsidRPr="00E96E52" w:rsidRDefault="00AD352D" w:rsidP="00E96E5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922A51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2014-pres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Diversity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Inclusion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mmittee</w:t>
      </w:r>
    </w:p>
    <w:p w14:paraId="5123B79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2011-2014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llaboration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62473F6C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259001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2008-2013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Council,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tm</w:t>
      </w:r>
      <w:r w:rsidRPr="00E96E52">
        <w:rPr>
          <w:rFonts w:asciiTheme="minorHAnsi" w:eastAsia="Arial" w:hAnsiTheme="minorHAnsi" w:cstheme="minorHAnsi"/>
          <w:sz w:val="22"/>
          <w:szCs w:val="22"/>
        </w:rPr>
        <w:t>ent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E96E52">
        <w:rPr>
          <w:rFonts w:asciiTheme="minorHAnsi" w:eastAsia="Arial" w:hAnsiTheme="minorHAnsi" w:cstheme="minorHAnsi"/>
          <w:sz w:val="22"/>
          <w:szCs w:val="22"/>
        </w:rPr>
        <w:t>entative</w:t>
      </w:r>
    </w:p>
    <w:p w14:paraId="0B64E40C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2009-2010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</w:t>
      </w:r>
    </w:p>
    <w:p w14:paraId="388D5F9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2008-2009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Vice-Chair</w:t>
      </w:r>
    </w:p>
    <w:p w14:paraId="2299561D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894EB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Dean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</w:p>
    <w:p w14:paraId="019E3E9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2009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2ED4EF6B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9F1A24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2004-2008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Appointed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by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Dean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96E52">
        <w:rPr>
          <w:rFonts w:asciiTheme="minorHAnsi" w:eastAsia="Arial" w:hAnsiTheme="minorHAnsi" w:cstheme="minorHAnsi"/>
          <w:sz w:val="22"/>
          <w:szCs w:val="22"/>
        </w:rPr>
        <w:t>ersee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lopment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Oak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Hammock</w:t>
      </w:r>
    </w:p>
    <w:p w14:paraId="05EC65C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Continuing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Retirement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Community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</w:t>
      </w:r>
    </w:p>
    <w:p w14:paraId="5909B146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2004-2005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liaison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act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negotiations,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equi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pm</w:t>
      </w:r>
      <w:r w:rsidRPr="00E96E52">
        <w:rPr>
          <w:rFonts w:asciiTheme="minorHAnsi" w:eastAsia="Arial" w:hAnsiTheme="minorHAnsi" w:cstheme="minorHAnsi"/>
          <w:sz w:val="22"/>
          <w:szCs w:val="22"/>
        </w:rPr>
        <w:t>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purchases</w:t>
      </w:r>
    </w:p>
    <w:p w14:paraId="63E2C1C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inaug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ral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</w:p>
    <w:p w14:paraId="0D3149C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2004-2008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Mentor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Director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habilitation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Services</w:t>
      </w:r>
    </w:p>
    <w:p w14:paraId="36E870F9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E42C8D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Workshop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Facilitato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331FA56A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ltural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Enha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cement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6019AE05" w14:textId="77777777" w:rsidR="00AD352D" w:rsidRPr="00E96E52" w:rsidRDefault="00AD352D" w:rsidP="00E96E5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35DFD7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31D915C5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7024F82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OCCUPAT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E96E52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SERVICE:</w:t>
      </w:r>
    </w:p>
    <w:p w14:paraId="555135AE" w14:textId="77777777" w:rsidR="00AD352D" w:rsidRPr="00E96E52" w:rsidRDefault="00AD352D" w:rsidP="00E96E5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785268F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2017-pres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Advisor,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Student-Run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Equal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Access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</w:t>
      </w:r>
    </w:p>
    <w:p w14:paraId="3A25075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2017-pres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On-Line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Task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Force</w:t>
      </w:r>
    </w:p>
    <w:p w14:paraId="3996F10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2012-pres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Leader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Seniors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Coursework</w:t>
      </w:r>
    </w:p>
    <w:p w14:paraId="6EA8F59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2003-2014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Leadership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62E2016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Proposed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OTD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135D007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2013-pres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E96E5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missions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tee</w:t>
      </w:r>
    </w:p>
    <w:p w14:paraId="71E7E7F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2013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ttee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Assista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Professor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Academic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Fieldwork</w:t>
      </w:r>
    </w:p>
    <w:p w14:paraId="68B9D50D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Coordinator</w:t>
      </w:r>
    </w:p>
    <w:p w14:paraId="3C2F3F1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2004-2009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Search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two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contract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erapists</w:t>
      </w:r>
    </w:p>
    <w:p w14:paraId="7B9460B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Coordinator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Complete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Shoul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course</w:t>
      </w:r>
    </w:p>
    <w:p w14:paraId="064F6D5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Feb.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      </w:t>
      </w:r>
      <w:r w:rsidRPr="00E96E5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Co-Coordinator,</w:t>
      </w:r>
      <w:r w:rsidRPr="00E96E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rence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Aging,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Disabili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Independence</w:t>
      </w:r>
    </w:p>
    <w:p w14:paraId="3022EEF0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352D7A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E1E7550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1876FA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REPRES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NTATION</w:t>
      </w:r>
      <w:r w:rsidRPr="00E96E52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PAST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E96E52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SERVIC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3D34198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A883B95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HealthCare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(Related)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Collaborative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Activities</w:t>
      </w:r>
    </w:p>
    <w:p w14:paraId="0762BB65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1996-2003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/Shands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HealthCare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Subcommittee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Credentialing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Non-Physician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ff</w:t>
      </w:r>
    </w:p>
    <w:p w14:paraId="71BBB342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1995-1998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System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Rehabilitation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Network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48D8D33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1995-1998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Member,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System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Behavi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ral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Network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Planni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412B3ED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1996              </w:t>
      </w:r>
      <w:r w:rsidRPr="00E96E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initiation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</w:p>
    <w:p w14:paraId="3316ACD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funded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grant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support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research</w:t>
      </w:r>
    </w:p>
    <w:p w14:paraId="07F1EC82" w14:textId="77777777" w:rsidR="00AD352D" w:rsidRPr="00E96E52" w:rsidRDefault="00E96E52" w:rsidP="00E96E52">
      <w:pPr>
        <w:tabs>
          <w:tab w:val="left" w:pos="1540"/>
        </w:tabs>
        <w:spacing w:before="5"/>
        <w:ind w:left="1560" w:right="539" w:hanging="14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1995</w:t>
      </w:r>
      <w:r w:rsidRPr="00E96E52">
        <w:rPr>
          <w:rFonts w:asciiTheme="minorHAnsi" w:eastAsia="Arial" w:hAnsiTheme="minorHAnsi" w:cstheme="minorHAnsi"/>
          <w:sz w:val="22"/>
          <w:szCs w:val="22"/>
        </w:rPr>
        <w:tab/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Chair,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initiation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faculty practice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HealthCare</w:t>
      </w:r>
    </w:p>
    <w:p w14:paraId="670AEB6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1994-1998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Negotiation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HealthCare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contract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</w:p>
    <w:p w14:paraId="28F4ABE6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Communicative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Disorders</w:t>
      </w:r>
    </w:p>
    <w:p w14:paraId="4D737138" w14:textId="77777777" w:rsidR="00AD352D" w:rsidRPr="00E96E52" w:rsidRDefault="00E96E52" w:rsidP="00E96E52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NTS</w:t>
      </w:r>
      <w:r w:rsidRPr="00E96E5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E96E5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RCH:</w:t>
      </w:r>
    </w:p>
    <w:p w14:paraId="60CB42F0" w14:textId="77777777" w:rsidR="00AD352D" w:rsidRPr="00E96E52" w:rsidRDefault="00E96E52" w:rsidP="00E96E52">
      <w:pPr>
        <w:spacing w:before="3"/>
        <w:ind w:left="1560" w:right="74" w:hanging="144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70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sz w:val="22"/>
          <w:szCs w:val="22"/>
        </w:rPr>
        <w:t>2015-Present</w:t>
      </w:r>
      <w:r w:rsidRPr="00E96E5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Culture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Master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 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collabora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George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Hack,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PhD.</w:t>
      </w:r>
    </w:p>
    <w:p w14:paraId="70D3E9F8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C3C7CF" w14:textId="77777777" w:rsidR="00AD352D" w:rsidRPr="00E96E52" w:rsidRDefault="00E96E52" w:rsidP="00E96E52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2008-2010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Online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gram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</w:p>
    <w:p w14:paraId="4DD4F54A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Clinicians;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Qu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E96E52">
        <w:rPr>
          <w:rFonts w:asciiTheme="minorHAnsi" w:eastAsia="Arial" w:hAnsiTheme="minorHAnsi" w:cstheme="minorHAnsi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Endowm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Fund.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$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E96E52">
        <w:rPr>
          <w:rFonts w:asciiTheme="minorHAnsi" w:eastAsia="Arial" w:hAnsiTheme="minorHAnsi" w:cstheme="minorHAnsi"/>
          <w:sz w:val="22"/>
          <w:szCs w:val="22"/>
        </w:rPr>
        <w:t>2,000</w:t>
      </w:r>
    </w:p>
    <w:p w14:paraId="7DD2EE5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 xml:space="preserve">2005-2006     </w:t>
      </w:r>
      <w:r w:rsidRPr="00E96E5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Internationalizing</w:t>
      </w:r>
      <w:r w:rsidRPr="00E96E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z w:val="22"/>
          <w:szCs w:val="22"/>
        </w:rPr>
        <w:t>rriculum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Issues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ourse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arning</w:t>
      </w:r>
    </w:p>
    <w:p w14:paraId="200EBDB3" w14:textId="77777777" w:rsidR="00AD352D" w:rsidRPr="00E96E52" w:rsidRDefault="00E96E52" w:rsidP="00E96E52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Master’s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Program;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Transna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Global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Studies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Center.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$3000</w:t>
      </w:r>
    </w:p>
    <w:p w14:paraId="70904F1F" w14:textId="77777777" w:rsidR="00AD352D" w:rsidRPr="00E96E52" w:rsidRDefault="00AD352D" w:rsidP="00E96E5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3842F5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686DA404" w14:textId="77777777" w:rsidR="00AD352D" w:rsidRPr="00E96E52" w:rsidRDefault="00AD352D" w:rsidP="00E96E52">
      <w:pPr>
        <w:rPr>
          <w:rFonts w:asciiTheme="minorHAnsi" w:hAnsiTheme="minorHAnsi" w:cstheme="minorHAnsi"/>
          <w:sz w:val="22"/>
          <w:szCs w:val="22"/>
        </w:rPr>
      </w:pPr>
    </w:p>
    <w:p w14:paraId="513A26C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PUBLI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ONS:</w:t>
      </w:r>
    </w:p>
    <w:p w14:paraId="3EEDE39A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7415FD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Non-peer</w:t>
      </w:r>
      <w:r w:rsidRPr="00E96E5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Revi</w:t>
      </w:r>
      <w:r w:rsidRPr="00E96E5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ed:</w:t>
      </w:r>
    </w:p>
    <w:p w14:paraId="32068D3A" w14:textId="77777777" w:rsidR="00AD352D" w:rsidRPr="00E96E52" w:rsidRDefault="00E96E52" w:rsidP="00E96E52">
      <w:pPr>
        <w:spacing w:before="1"/>
        <w:ind w:left="840" w:right="973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Nonaillada,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(2016,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24).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How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can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promote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 environment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OT</w:t>
      </w:r>
      <w:r w:rsidRPr="00E96E52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Practice,</w:t>
      </w:r>
      <w:r w:rsidRPr="00E96E52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21,</w:t>
      </w:r>
      <w:r w:rsidRPr="00E96E52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15-16.</w:t>
      </w:r>
    </w:p>
    <w:p w14:paraId="4064C6E8" w14:textId="77777777" w:rsidR="00AD352D" w:rsidRPr="00E96E52" w:rsidRDefault="00E96E52" w:rsidP="00E96E52">
      <w:pPr>
        <w:spacing w:before="52"/>
        <w:ind w:left="120" w:right="8921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PRE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ENTATIONS: Peer</w:t>
      </w:r>
      <w:r w:rsidRPr="00E96E5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Revi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ed</w:t>
      </w:r>
    </w:p>
    <w:p w14:paraId="752F8E2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position w:val="1"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&amp;</w:t>
      </w:r>
      <w:r w:rsidRPr="00E96E5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Hack,</w:t>
      </w:r>
      <w:r w:rsidRPr="00E96E5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G. Creating</w:t>
      </w:r>
      <w:r w:rsidRPr="00E96E5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Culture</w:t>
      </w:r>
      <w:r w:rsidRPr="00E96E5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Through</w:t>
      </w:r>
      <w:r w:rsidRPr="00E96E5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Use</w:t>
      </w:r>
      <w:r w:rsidRPr="00E96E5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Reas</w:t>
      </w:r>
      <w:r w:rsidRPr="00E96E5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ning.</w:t>
      </w:r>
      <w:r w:rsidRPr="00E96E52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position w:val="1"/>
          <w:sz w:val="22"/>
          <w:szCs w:val="22"/>
        </w:rPr>
        <w:t>American</w:t>
      </w:r>
    </w:p>
    <w:p w14:paraId="3C6CEF71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Philadelphia,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April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2017.</w:t>
      </w:r>
    </w:p>
    <w:p w14:paraId="3A2A9F56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2F858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Teaching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Structured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Reasoning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Create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Culture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ational</w:t>
      </w:r>
    </w:p>
    <w:p w14:paraId="0A234DDD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FL,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November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2016.</w:t>
      </w:r>
    </w:p>
    <w:p w14:paraId="076ED062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3D02D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Crowley,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z w:val="22"/>
          <w:szCs w:val="22"/>
        </w:rPr>
        <w:t>J.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&amp;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Opportu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ities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Practice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hrough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Standards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Policy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nt.</w:t>
      </w:r>
    </w:p>
    <w:p w14:paraId="5CA1BCC7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Novem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2016</w:t>
      </w:r>
    </w:p>
    <w:p w14:paraId="43D4089E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85B659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Nonaillada,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How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Practitioners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Promote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 Environme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</w:p>
    <w:p w14:paraId="25547984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Their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Healthcare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ity.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Nashville,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TN.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April</w:t>
      </w:r>
    </w:p>
    <w:p w14:paraId="34C690E0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40B0A5A3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3CF23E6" w14:textId="77777777" w:rsidR="00AD352D" w:rsidRPr="00E96E52" w:rsidRDefault="00E96E52" w:rsidP="00E96E52">
      <w:pPr>
        <w:ind w:left="840" w:right="226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Baxter,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.,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Chisholm,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D.,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Sonnier,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D.,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&amp;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Ikiugu,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Impact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Policy: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Take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Make it 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Motion.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Baltimore,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MD.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ril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4CA1058C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85EA147" w14:textId="77777777" w:rsidR="00AD352D" w:rsidRPr="00E96E52" w:rsidRDefault="00E96E52" w:rsidP="00E96E52">
      <w:pPr>
        <w:ind w:left="840" w:right="252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Watson,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Gear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Up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ur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Teaching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Skills: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96E52">
        <w:rPr>
          <w:rFonts w:asciiTheme="minorHAnsi" w:eastAsia="Arial" w:hAnsiTheme="minorHAnsi" w:cstheme="minorHAnsi"/>
          <w:sz w:val="22"/>
          <w:szCs w:val="22"/>
        </w:rPr>
        <w:t>idence-bas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workshop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best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teaching practices.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Tampa,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415DFD54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CC65D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presentative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Assembly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Motions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Strategic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Plan.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</w:p>
    <w:p w14:paraId="356CD422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Sarasota,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ebruary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2B12F811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1C3643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Role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Practitioners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Error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Prevention.</w:t>
      </w:r>
    </w:p>
    <w:p w14:paraId="0FE95D9E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American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May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06B927A1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320BE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Inkel,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B. &amp;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Ethics: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Exploring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Personal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Jour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ey.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</w:p>
    <w:p w14:paraId="03006508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bruary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4130A6E4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27F6182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&amp;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Gwin,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C.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Professio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Issu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Being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Addressed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by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</w:p>
    <w:p w14:paraId="6BCC7930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bruary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1E5212CA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A78C99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Preventing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dical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Errors.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Ft.</w:t>
      </w:r>
    </w:p>
    <w:p w14:paraId="2FC9B2C8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Lauderdale,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Novem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67DC7D64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C3644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Advanced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Error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Prevention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PTs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PTAs.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32EA0647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Meeting,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56FFA483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85723D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62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Distance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arning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Right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Me?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Ft.</w:t>
      </w:r>
    </w:p>
    <w:p w14:paraId="32059D75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766281" w14:textId="77777777" w:rsidR="00AD352D" w:rsidRPr="00E96E52" w:rsidRDefault="00E96E52" w:rsidP="00E96E52">
      <w:pPr>
        <w:spacing w:before="3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Myers,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2005</w:t>
      </w:r>
    </w:p>
    <w:p w14:paraId="04ADAFE8" w14:textId="77777777" w:rsidR="00AD352D" w:rsidRPr="00E96E52" w:rsidRDefault="00AD352D" w:rsidP="00E96E5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41FDDF" w14:textId="77777777" w:rsidR="00AD352D" w:rsidRPr="00E96E52" w:rsidRDefault="00E96E52" w:rsidP="00E96E52">
      <w:pPr>
        <w:ind w:left="840" w:right="434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First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Harm: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Medical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Errors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PTs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PTAs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(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required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approved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2-hour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Continuing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Physical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 practitioners).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ysical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Meeting,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E96E52">
        <w:rPr>
          <w:rFonts w:asciiTheme="minorHAnsi" w:eastAsia="Arial" w:hAnsiTheme="minorHAnsi" w:cstheme="minorHAnsi"/>
          <w:sz w:val="22"/>
          <w:szCs w:val="22"/>
        </w:rPr>
        <w:t>2</w:t>
      </w:r>
    </w:p>
    <w:p w14:paraId="7CB51C64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B0F140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Pediatric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Reimbursement:</w:t>
      </w:r>
      <w:r w:rsidRPr="00E96E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Balancing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cost,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quality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ethics,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interacti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96E52">
        <w:rPr>
          <w:rFonts w:asciiTheme="minorHAnsi" w:eastAsia="Arial" w:hAnsiTheme="minorHAnsi" w:cstheme="minorHAnsi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worksho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</w:p>
    <w:p w14:paraId="1C7F1E97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cksonville,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1996</w:t>
      </w:r>
    </w:p>
    <w:p w14:paraId="53C5517C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3D3D89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E96E52">
        <w:rPr>
          <w:rFonts w:asciiTheme="minorHAnsi" w:eastAsia="Arial" w:hAnsiTheme="minorHAnsi" w:cstheme="minorHAnsi"/>
          <w:sz w:val="22"/>
          <w:szCs w:val="22"/>
        </w:rPr>
        <w:t>ay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velopment: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Reaching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your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destination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minimal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wear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tear.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</w:p>
    <w:p w14:paraId="0128EAD5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TriAlliance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uary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1995</w:t>
      </w:r>
    </w:p>
    <w:p w14:paraId="19C595EB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C15161D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Interdisci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li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Pathway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Patients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Schizophre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ia.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</w:p>
    <w:p w14:paraId="5FFE2F49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Tallahassee,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1995</w:t>
      </w:r>
    </w:p>
    <w:p w14:paraId="3568F676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6C3D8C6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Culturally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Diverse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z w:val="22"/>
          <w:szCs w:val="22"/>
        </w:rPr>
        <w:t>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z w:val="22"/>
          <w:szCs w:val="22"/>
        </w:rPr>
        <w:t>ent.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Great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Southern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</w:p>
    <w:p w14:paraId="725FD77A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Destin,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1992</w:t>
      </w:r>
    </w:p>
    <w:p w14:paraId="61DA6252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FADF8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TBI Orientation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Cognitive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Groups: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interdisciplinary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z w:val="22"/>
          <w:szCs w:val="22"/>
        </w:rPr>
        <w:t>el.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Southern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</w:p>
    <w:p w14:paraId="605CE0B4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Norfolk,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VA. 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1991</w:t>
      </w:r>
    </w:p>
    <w:p w14:paraId="662543DD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A95365" w14:textId="77777777" w:rsidR="00AD352D" w:rsidRPr="00E96E52" w:rsidRDefault="00E96E52" w:rsidP="00E96E52">
      <w:pPr>
        <w:ind w:left="840" w:right="151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Sexuality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Injured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Adult.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Savann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h, GA.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1989</w:t>
      </w:r>
    </w:p>
    <w:p w14:paraId="00F128EE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EBBE0C4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Effective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Use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Treatment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njury.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Great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Southern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</w:p>
    <w:p w14:paraId="48AAA2C9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1988</w:t>
      </w:r>
    </w:p>
    <w:p w14:paraId="5533C752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72678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Personal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Growth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Group: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Bridge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from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Inpatient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to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Communi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Great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z w:val="22"/>
          <w:szCs w:val="22"/>
        </w:rPr>
        <w:t>ern</w:t>
      </w:r>
    </w:p>
    <w:p w14:paraId="45F9D472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Orlando,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1988</w:t>
      </w:r>
    </w:p>
    <w:p w14:paraId="1C57FAAC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638697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Nelson,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V. &amp;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Developing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Interdisci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linary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Group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Model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Cognitive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Treatment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Inju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ry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337B15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Lan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96E52">
        <w:rPr>
          <w:rFonts w:asciiTheme="minorHAnsi" w:eastAsia="Arial" w:hAnsiTheme="minorHAnsi" w:cstheme="minorHAnsi"/>
          <w:sz w:val="22"/>
          <w:szCs w:val="22"/>
        </w:rPr>
        <w:t>uage,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Speech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Hearing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Associa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ion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Conference.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Daytona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ach,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1988</w:t>
      </w:r>
    </w:p>
    <w:p w14:paraId="6B05C7F1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D4575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gnitive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Psychosocial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Sequelae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Traumatic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Brain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Injury.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</w:p>
    <w:p w14:paraId="0828A3DE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Associati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Conference.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Orl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ndo,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November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E96E52">
        <w:rPr>
          <w:rFonts w:asciiTheme="minorHAnsi" w:eastAsia="Arial" w:hAnsiTheme="minorHAnsi" w:cstheme="minorHAnsi"/>
          <w:sz w:val="22"/>
          <w:szCs w:val="22"/>
        </w:rPr>
        <w:t>7</w:t>
      </w:r>
    </w:p>
    <w:p w14:paraId="1A2332A6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35ACA3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Invited</w:t>
      </w:r>
      <w:r w:rsidRPr="00E96E5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(non-University</w:t>
      </w:r>
      <w:r w:rsidRPr="00E96E52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Florid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5D0C9DDC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U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96E52">
        <w:rPr>
          <w:rFonts w:asciiTheme="minorHAnsi" w:eastAsia="Arial" w:hAnsiTheme="minorHAnsi" w:cstheme="minorHAnsi"/>
          <w:sz w:val="22"/>
          <w:szCs w:val="22"/>
        </w:rPr>
        <w:t>date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Representative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Assembly.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gion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7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Forum.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Ft.</w:t>
      </w:r>
    </w:p>
    <w:p w14:paraId="4810E0C1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Lauderdale,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March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4A8B322A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9105E3B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What’s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New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at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AOTA?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gion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7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Forum.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Ft. Lauderdale,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March</w:t>
      </w:r>
    </w:p>
    <w:p w14:paraId="63FBE9A1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523EAA6A" w14:textId="77777777" w:rsidR="00AD352D" w:rsidRPr="00E96E52" w:rsidRDefault="00AD352D" w:rsidP="00E96E5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1C980C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Repre</w:t>
      </w:r>
      <w:r w:rsidRPr="00E96E5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z w:val="22"/>
          <w:szCs w:val="22"/>
        </w:rPr>
        <w:t>entative</w:t>
      </w:r>
      <w:r w:rsidRPr="00E96E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Assembly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Duti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Current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Issues.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</w:t>
      </w:r>
      <w:r w:rsidRPr="00E96E52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position w:val="10"/>
          <w:sz w:val="22"/>
          <w:szCs w:val="22"/>
        </w:rPr>
        <w:t>d</w:t>
      </w:r>
      <w:r w:rsidRPr="00E96E52">
        <w:rPr>
          <w:rFonts w:asciiTheme="minorHAnsi" w:eastAsia="Arial" w:hAnsiTheme="minorHAnsi" w:cstheme="minorHAnsi"/>
          <w:spacing w:val="22"/>
          <w:position w:val="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sz w:val="22"/>
          <w:szCs w:val="22"/>
        </w:rPr>
        <w:t>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6901E1A5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Emerald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ast.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Pensacola,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083A5641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0BB0E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w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is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AOTA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Helping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me?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Region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7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South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Forum.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Ft. Lauderdale,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March</w:t>
      </w:r>
    </w:p>
    <w:p w14:paraId="788DD3EC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7407EE4E" w14:textId="77777777" w:rsidR="00AD352D" w:rsidRPr="00E96E52" w:rsidRDefault="00E96E52" w:rsidP="00E96E52">
      <w:pPr>
        <w:ind w:left="840" w:right="92" w:hanging="7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lastRenderedPageBreak/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First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Harm: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Prevention</w:t>
      </w:r>
      <w:r w:rsidRPr="00E96E52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Medical</w:t>
      </w:r>
      <w:r w:rsidRPr="00E96E52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Errors</w:t>
      </w:r>
      <w:r w:rsidRPr="00E96E52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OTs</w:t>
      </w:r>
      <w:r w:rsidRPr="00E96E52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E96E52">
        <w:rPr>
          <w:rFonts w:asciiTheme="minorHAnsi" w:eastAsia="Arial" w:hAnsiTheme="minorHAnsi" w:cstheme="minorHAnsi"/>
          <w:i/>
          <w:sz w:val="22"/>
          <w:szCs w:val="22"/>
        </w:rPr>
        <w:t>As.</w:t>
      </w:r>
      <w:r w:rsidRPr="00E96E52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State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Florida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Board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 Occupatio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Therapy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required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approved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2-hour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z w:val="22"/>
          <w:szCs w:val="22"/>
        </w:rPr>
        <w:t>ontinuing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Occupational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rapy practitioners.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Shands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Hospitals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Outpatient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Clinics,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July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2002.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Also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provided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online.</w:t>
      </w:r>
    </w:p>
    <w:p w14:paraId="6F4E23FD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C79247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AD352D" w:rsidRPr="00E96E52">
          <w:pgSz w:w="12240" w:h="15840"/>
          <w:pgMar w:top="1480" w:right="620" w:bottom="280" w:left="600" w:header="720" w:footer="720" w:gutter="0"/>
          <w:cols w:space="720"/>
        </w:sect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Preparing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Students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Changing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Environment: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impact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managed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A4380E4" w14:textId="77777777" w:rsidR="00AD352D" w:rsidRPr="00E96E52" w:rsidRDefault="00AD352D" w:rsidP="00E96E5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B46F2A" w14:textId="77777777" w:rsidR="00AD352D" w:rsidRPr="00E96E52" w:rsidRDefault="00E96E52" w:rsidP="00E96E52">
      <w:pPr>
        <w:spacing w:before="3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education.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OTA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Annual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Meeting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the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96E52">
        <w:rPr>
          <w:rFonts w:asciiTheme="minorHAnsi" w:eastAsia="Arial" w:hAnsiTheme="minorHAnsi" w:cstheme="minorHAnsi"/>
          <w:sz w:val="22"/>
          <w:szCs w:val="22"/>
        </w:rPr>
        <w:t>mmission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Education.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Denver,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April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1995</w:t>
      </w:r>
    </w:p>
    <w:p w14:paraId="07196AEA" w14:textId="77777777" w:rsidR="00AD352D" w:rsidRPr="00E96E52" w:rsidRDefault="00AD352D" w:rsidP="00E96E5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5273F83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Invited</w:t>
      </w:r>
      <w:r w:rsidRPr="00E96E5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(University</w:t>
      </w:r>
      <w:r w:rsidRPr="00E96E52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lorida)</w:t>
      </w:r>
    </w:p>
    <w:p w14:paraId="7DBC80BE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 xml:space="preserve">E.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Patient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Nurses.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College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Nursing,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96E52">
        <w:rPr>
          <w:rFonts w:asciiTheme="minorHAnsi" w:eastAsia="Arial" w:hAnsiTheme="minorHAnsi" w:cstheme="minorHAnsi"/>
          <w:sz w:val="22"/>
          <w:szCs w:val="22"/>
        </w:rPr>
        <w:t>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</w:t>
      </w:r>
    </w:p>
    <w:p w14:paraId="43A3F87A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0480391D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61BCA60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Best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Practic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s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When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Teaching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Online.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Rehabilitat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96E52">
        <w:rPr>
          <w:rFonts w:asciiTheme="minorHAnsi" w:eastAsia="Arial" w:hAnsiTheme="minorHAnsi" w:cstheme="minorHAnsi"/>
          <w:sz w:val="22"/>
          <w:szCs w:val="22"/>
        </w:rPr>
        <w:t>on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Science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Program.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E96E52">
        <w:rPr>
          <w:rFonts w:asciiTheme="minorHAnsi" w:eastAsia="Arial" w:hAnsiTheme="minorHAnsi" w:cstheme="minorHAnsi"/>
          <w:sz w:val="22"/>
          <w:szCs w:val="22"/>
        </w:rPr>
        <w:t>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</w:p>
    <w:p w14:paraId="332FB199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47BD0390" w14:textId="77777777" w:rsidR="00AD352D" w:rsidRPr="00E96E52" w:rsidRDefault="00AD352D" w:rsidP="00E96E5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93E8201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Safety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Concerns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when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Caring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for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Eld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rly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Family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mbers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with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Dementia.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Department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Clinical</w:t>
      </w:r>
      <w:r w:rsidRPr="00E96E5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nd</w:t>
      </w:r>
    </w:p>
    <w:p w14:paraId="2E0E4046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Psychology.</w:t>
      </w:r>
      <w:r w:rsidRPr="00E96E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October</w:t>
      </w:r>
      <w:r w:rsidRPr="00E96E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2006,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rev.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2008,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rev.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73C48416" w14:textId="77777777" w:rsidR="00AD352D" w:rsidRPr="00E96E52" w:rsidRDefault="00AD352D" w:rsidP="00E96E5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50C24D8" w14:textId="77777777" w:rsidR="00AD352D" w:rsidRPr="00E96E52" w:rsidRDefault="00E96E52" w:rsidP="00E96E5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b/>
          <w:sz w:val="22"/>
          <w:szCs w:val="22"/>
        </w:rPr>
        <w:t>Pugh,</w:t>
      </w:r>
      <w:r w:rsidRPr="00E96E5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96E52">
        <w:rPr>
          <w:rFonts w:asciiTheme="minorHAnsi" w:eastAsia="Arial" w:hAnsiTheme="minorHAnsi" w:cstheme="minorHAnsi"/>
          <w:sz w:val="22"/>
          <w:szCs w:val="22"/>
        </w:rPr>
        <w:t>.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Organization</w:t>
      </w:r>
      <w:r w:rsidRPr="00E96E5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96E52">
        <w:rPr>
          <w:rFonts w:asciiTheme="minorHAnsi" w:eastAsia="Arial" w:hAnsiTheme="minorHAnsi" w:cstheme="minorHAnsi"/>
          <w:sz w:val="22"/>
          <w:szCs w:val="22"/>
        </w:rPr>
        <w:t>l</w:t>
      </w:r>
      <w:r w:rsidRPr="00E96E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Ethics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and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Care</w:t>
      </w:r>
      <w:r w:rsidRPr="00E96E5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Risk</w:t>
      </w:r>
      <w:r w:rsidRPr="00E96E5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Management.</w:t>
      </w:r>
      <w:r w:rsidRPr="00E96E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Bachelor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of</w:t>
      </w:r>
      <w:r w:rsidRPr="00E96E5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Health</w:t>
      </w:r>
      <w:r w:rsidRPr="00E96E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Science</w:t>
      </w:r>
      <w:r w:rsidRPr="00E96E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Program.</w:t>
      </w:r>
    </w:p>
    <w:p w14:paraId="4DEE5F30" w14:textId="77777777" w:rsidR="00AD352D" w:rsidRPr="00E96E52" w:rsidRDefault="00E96E52" w:rsidP="00E96E52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E96E52">
        <w:rPr>
          <w:rFonts w:asciiTheme="minorHAnsi" w:eastAsia="Arial" w:hAnsiTheme="minorHAnsi" w:cstheme="minorHAnsi"/>
          <w:sz w:val="22"/>
          <w:szCs w:val="22"/>
        </w:rPr>
        <w:t>Gainesville,</w:t>
      </w:r>
      <w:r w:rsidRPr="00E96E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FL.</w:t>
      </w:r>
      <w:r w:rsidRPr="00E96E5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Novem</w:t>
      </w:r>
      <w:r w:rsidRPr="00E96E5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96E52">
        <w:rPr>
          <w:rFonts w:asciiTheme="minorHAnsi" w:eastAsia="Arial" w:hAnsiTheme="minorHAnsi" w:cstheme="minorHAnsi"/>
          <w:sz w:val="22"/>
          <w:szCs w:val="22"/>
        </w:rPr>
        <w:t>er</w:t>
      </w:r>
      <w:r w:rsidRPr="00E96E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96E52">
        <w:rPr>
          <w:rFonts w:asciiTheme="minorHAnsi" w:eastAsia="Arial" w:hAnsiTheme="minorHAnsi" w:cstheme="minorHAnsi"/>
          <w:sz w:val="22"/>
          <w:szCs w:val="22"/>
        </w:rPr>
        <w:t>2004</w:t>
      </w:r>
    </w:p>
    <w:sectPr w:rsidR="00AD352D" w:rsidRPr="00E96E52">
      <w:pgSz w:w="12240" w:h="15840"/>
      <w:pgMar w:top="148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E2093"/>
    <w:multiLevelType w:val="multilevel"/>
    <w:tmpl w:val="E4029B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52D"/>
    <w:rsid w:val="00AD352D"/>
    <w:rsid w:val="00E9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60658"/>
  <w15:docId w15:val="{EA4BD6D1-DD19-4BCB-8C58-5AB1E50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3272</Words>
  <Characters>18652</Characters>
  <Application>Microsoft Office Word</Application>
  <DocSecurity>0</DocSecurity>
  <Lines>155</Lines>
  <Paragraphs>43</Paragraphs>
  <ScaleCrop>false</ScaleCrop>
  <Company/>
  <LinksUpToDate>false</LinksUpToDate>
  <CharactersWithSpaces>21881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2021-06-28T08:14:00Z</dcterms:modified>
</cp:coreProperties>
</file>